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  <w:bookmarkStart w:id="0" w:name="_GoBack"/>
      <w:bookmarkEnd w:id="0"/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1" w:name="OLE_LINK2"/>
      <w:bookmarkStart w:id="2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1"/>
      <w:bookmarkEnd w:id="2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3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3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065" w:type="dxa"/>
            <w:shd w:val="clear" w:color="auto" w:fill="auto"/>
          </w:tcPr>
          <w:p w14:paraId="6158F7B9" w14:textId="5E9F7011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>irektor UKC</w:t>
            </w:r>
            <w:r w:rsidR="0001574C">
              <w:rPr>
                <w:rFonts w:ascii="Arial" w:eastAsia="Arial" w:hAnsi="Arial" w:cs="Arial"/>
              </w:rPr>
              <w:t xml:space="preserve"> Maribor</w:t>
            </w:r>
            <w:r w:rsidR="00353653" w:rsidRPr="00353653">
              <w:rPr>
                <w:rFonts w:ascii="Arial" w:eastAsia="Arial" w:hAnsi="Arial" w:cs="Arial"/>
              </w:rPr>
              <w:t xml:space="preserve">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259B14D1" w:rsidR="00353653" w:rsidRPr="00353653" w:rsidRDefault="0001574C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="00353653"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="00353653"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52460" w14:textId="77777777" w:rsidR="00973815" w:rsidRDefault="00973815">
      <w:r>
        <w:separator/>
      </w:r>
    </w:p>
  </w:endnote>
  <w:endnote w:type="continuationSeparator" w:id="0">
    <w:p w14:paraId="4A54BDF2" w14:textId="77777777" w:rsidR="00973815" w:rsidRDefault="0097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EFAA" w14:textId="58616ED9" w:rsidR="007A11D6" w:rsidRPr="007A11D6" w:rsidRDefault="008F23A3" w:rsidP="007A11D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  <w:bookmarkStart w:id="10" w:name="_Hlk89689830"/>
    <w:bookmarkStart w:id="11" w:name="_Hlk89689831"/>
    <w:bookmarkStart w:id="12" w:name="_Hlk89759222"/>
    <w:bookmarkStart w:id="13" w:name="_Hlk89759223"/>
    <w:bookmarkStart w:id="14" w:name="_Hlk115093832"/>
    <w:bookmarkStart w:id="15" w:name="_Hlk115093833"/>
    <w:bookmarkStart w:id="16" w:name="_Hlk115098655"/>
    <w:bookmarkStart w:id="17" w:name="_Hlk115098656"/>
    <w:bookmarkStart w:id="18" w:name="_Hlk115098661"/>
    <w:bookmarkStart w:id="19" w:name="_Hlk115098662"/>
    <w:bookmarkStart w:id="20" w:name="_Hlk115101918"/>
    <w:bookmarkStart w:id="21" w:name="_Hlk115101919"/>
    <w:bookmarkStart w:id="22" w:name="_Hlk115101966"/>
    <w:bookmarkStart w:id="23" w:name="_Hlk115101967"/>
    <w:bookmarkStart w:id="24" w:name="_Hlk115101977"/>
    <w:bookmarkStart w:id="25" w:name="_Hlk115101978"/>
    <w:bookmarkStart w:id="26" w:name="_Hlk49246115"/>
    <w:bookmarkStart w:id="27" w:name="_Hlk49246116"/>
    <w:r w:rsidRPr="007A11D6">
      <w:rPr>
        <w:rFonts w:ascii="Arial" w:hAnsi="Arial" w:cs="Arial"/>
        <w:i/>
        <w:sz w:val="18"/>
        <w:szCs w:val="18"/>
      </w:rPr>
      <w:t xml:space="preserve">UKC Maribor                      </w:t>
    </w:r>
    <w:r w:rsidR="009F108B" w:rsidRPr="007A11D6">
      <w:rPr>
        <w:rFonts w:ascii="Arial" w:hAnsi="Arial" w:cs="Arial"/>
        <w:i/>
        <w:sz w:val="18"/>
        <w:szCs w:val="18"/>
      </w:rPr>
      <w:t xml:space="preserve">     </w:t>
    </w:r>
    <w:r w:rsidRPr="007A11D6">
      <w:rPr>
        <w:rFonts w:ascii="Arial" w:hAnsi="Arial" w:cs="Arial"/>
        <w:i/>
        <w:sz w:val="18"/>
        <w:szCs w:val="18"/>
      </w:rPr>
      <w:t xml:space="preserve">   </w:t>
    </w:r>
    <w:r w:rsidRPr="007A11D6">
      <w:rPr>
        <w:rFonts w:ascii="Arial" w:hAnsi="Arial" w:cs="Arial"/>
        <w:i/>
        <w:sz w:val="18"/>
        <w:szCs w:val="18"/>
      </w:rPr>
      <w:tab/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7A11D6">
      <w:rPr>
        <w:rFonts w:ascii="Arial" w:hAnsi="Arial" w:cs="Arial"/>
        <w:i/>
        <w:sz w:val="18"/>
        <w:szCs w:val="18"/>
      </w:rPr>
      <w:t xml:space="preserve">    </w:t>
    </w:r>
    <w:r w:rsidR="000B14FD">
      <w:rPr>
        <w:rFonts w:ascii="Arial" w:hAnsi="Arial" w:cs="Arial"/>
        <w:i/>
        <w:sz w:val="18"/>
        <w:szCs w:val="18"/>
      </w:rPr>
      <w:t xml:space="preserve">     </w:t>
    </w:r>
    <w:r w:rsidR="00814926">
      <w:rPr>
        <w:rFonts w:ascii="Arial" w:hAnsi="Arial" w:cs="Arial"/>
        <w:i/>
        <w:sz w:val="18"/>
        <w:szCs w:val="18"/>
      </w:rPr>
      <w:t>Obnova dvigal</w:t>
    </w:r>
  </w:p>
  <w:p w14:paraId="51CABD21" w14:textId="18C5CC96" w:rsidR="008F23A3" w:rsidRPr="007A11D6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</w:p>
  <w:bookmarkEnd w:id="26"/>
  <w:bookmarkEnd w:id="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0D69B" w14:textId="77777777" w:rsidR="00973815" w:rsidRDefault="00973815">
      <w:r>
        <w:separator/>
      </w:r>
    </w:p>
  </w:footnote>
  <w:footnote w:type="continuationSeparator" w:id="0">
    <w:p w14:paraId="33A8501F" w14:textId="77777777" w:rsidR="00973815" w:rsidRDefault="00973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7D174" w14:textId="228BDAA5" w:rsidR="00936068" w:rsidRPr="00257893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="000756D7" w:rsidRPr="00257893">
      <w:rPr>
        <w:rFonts w:ascii="Arial" w:hAnsi="Arial" w:cs="Arial"/>
        <w:b/>
        <w:bCs/>
        <w:sz w:val="22"/>
        <w:szCs w:val="22"/>
      </w:rPr>
      <w:t>OBR</w:t>
    </w:r>
    <w:r w:rsidR="00D803C1" w:rsidRPr="00257893">
      <w:rPr>
        <w:rFonts w:ascii="Arial" w:hAnsi="Arial" w:cs="Arial"/>
        <w:b/>
        <w:bCs/>
        <w:sz w:val="22"/>
        <w:szCs w:val="22"/>
      </w:rPr>
      <w:t>-</w:t>
    </w:r>
    <w:r w:rsidR="00226584">
      <w:rPr>
        <w:rFonts w:ascii="Arial" w:hAnsi="Arial" w:cs="Arial"/>
        <w:b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574C"/>
    <w:rsid w:val="00026128"/>
    <w:rsid w:val="00072617"/>
    <w:rsid w:val="000756D7"/>
    <w:rsid w:val="00091410"/>
    <w:rsid w:val="000A5031"/>
    <w:rsid w:val="000B14FD"/>
    <w:rsid w:val="000E180C"/>
    <w:rsid w:val="00116386"/>
    <w:rsid w:val="00132B65"/>
    <w:rsid w:val="001E1E07"/>
    <w:rsid w:val="00211A59"/>
    <w:rsid w:val="00226584"/>
    <w:rsid w:val="002273F5"/>
    <w:rsid w:val="00257893"/>
    <w:rsid w:val="00257B32"/>
    <w:rsid w:val="002958C6"/>
    <w:rsid w:val="002A162D"/>
    <w:rsid w:val="002A5FD8"/>
    <w:rsid w:val="002C26BF"/>
    <w:rsid w:val="0032723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06110"/>
    <w:rsid w:val="00571648"/>
    <w:rsid w:val="005A3E38"/>
    <w:rsid w:val="005B22C4"/>
    <w:rsid w:val="005B2C1E"/>
    <w:rsid w:val="005C476A"/>
    <w:rsid w:val="005C5BB7"/>
    <w:rsid w:val="0062263C"/>
    <w:rsid w:val="00634B37"/>
    <w:rsid w:val="00635FA4"/>
    <w:rsid w:val="00662FC9"/>
    <w:rsid w:val="00664010"/>
    <w:rsid w:val="00666878"/>
    <w:rsid w:val="006B4789"/>
    <w:rsid w:val="006C358D"/>
    <w:rsid w:val="007019F6"/>
    <w:rsid w:val="00705A49"/>
    <w:rsid w:val="0073529C"/>
    <w:rsid w:val="00735F9D"/>
    <w:rsid w:val="007A11D6"/>
    <w:rsid w:val="00814926"/>
    <w:rsid w:val="008172BE"/>
    <w:rsid w:val="00840D30"/>
    <w:rsid w:val="008734AE"/>
    <w:rsid w:val="00891A0B"/>
    <w:rsid w:val="00896A07"/>
    <w:rsid w:val="008A43D7"/>
    <w:rsid w:val="008F0696"/>
    <w:rsid w:val="008F23A3"/>
    <w:rsid w:val="00910D22"/>
    <w:rsid w:val="00936068"/>
    <w:rsid w:val="00973815"/>
    <w:rsid w:val="00997007"/>
    <w:rsid w:val="009D3B92"/>
    <w:rsid w:val="009F108B"/>
    <w:rsid w:val="009F6A3A"/>
    <w:rsid w:val="00A313DA"/>
    <w:rsid w:val="00A53B9B"/>
    <w:rsid w:val="00A66906"/>
    <w:rsid w:val="00B16794"/>
    <w:rsid w:val="00BE142B"/>
    <w:rsid w:val="00BE7A06"/>
    <w:rsid w:val="00C84681"/>
    <w:rsid w:val="00CE7DB3"/>
    <w:rsid w:val="00D446CD"/>
    <w:rsid w:val="00D47693"/>
    <w:rsid w:val="00D5538E"/>
    <w:rsid w:val="00D777F3"/>
    <w:rsid w:val="00D803C1"/>
    <w:rsid w:val="00DC7167"/>
    <w:rsid w:val="00DD23EE"/>
    <w:rsid w:val="00E02E3F"/>
    <w:rsid w:val="00E30C6D"/>
    <w:rsid w:val="00E61529"/>
    <w:rsid w:val="00EA301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Marina KODILA</cp:lastModifiedBy>
  <cp:revision>3</cp:revision>
  <cp:lastPrinted>2023-06-21T12:05:00Z</cp:lastPrinted>
  <dcterms:created xsi:type="dcterms:W3CDTF">2025-05-15T08:28:00Z</dcterms:created>
  <dcterms:modified xsi:type="dcterms:W3CDTF">2025-05-15T09:46:00Z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